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67AB0" w14:textId="76456536" w:rsidR="003F1A92" w:rsidRPr="003F1A92" w:rsidRDefault="003F1A92">
      <w:pPr>
        <w:spacing w:before="65"/>
        <w:ind w:left="3227" w:right="2216"/>
        <w:jc w:val="center"/>
        <w:rPr>
          <w:rFonts w:asciiTheme="minorHAnsi" w:eastAsia="Book Antiqua" w:hAnsiTheme="minorHAnsi" w:cstheme="minorHAnsi"/>
          <w:b/>
          <w:spacing w:val="14"/>
          <w:sz w:val="22"/>
          <w:szCs w:val="22"/>
          <w:u w:color="000000"/>
        </w:rPr>
      </w:pPr>
      <w:r w:rsidRPr="003F1A92">
        <w:rPr>
          <w:rFonts w:asciiTheme="minorHAnsi" w:hAnsiTheme="minorHAnsi" w:cstheme="minorHAnsi"/>
          <w:sz w:val="22"/>
          <w:szCs w:val="22"/>
        </w:rPr>
        <w:t>Jonathon Carrillo</w:t>
      </w:r>
    </w:p>
    <w:p w14:paraId="1EA4D49E" w14:textId="57CB44AD" w:rsidR="00035CE0" w:rsidRPr="003F1A92" w:rsidRDefault="00CC75B6">
      <w:pPr>
        <w:spacing w:before="65"/>
        <w:ind w:left="3227" w:right="22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10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Montgo</w:t>
      </w:r>
      <w:r w:rsidRPr="003F1A92">
        <w:rPr>
          <w:rFonts w:asciiTheme="minorHAnsi" w:eastAsia="Book Antiqua" w:hAnsiTheme="minorHAnsi" w:cstheme="minorHAnsi"/>
          <w:i/>
          <w:spacing w:val="-1"/>
          <w:w w:val="90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er</w:t>
      </w:r>
      <w:r w:rsidRPr="003F1A92">
        <w:rPr>
          <w:rFonts w:asciiTheme="minorHAnsi" w:eastAsia="Book Antiqua" w:hAnsiTheme="minorHAnsi" w:cstheme="minorHAnsi"/>
          <w:i/>
          <w:w w:val="90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i/>
          <w:spacing w:val="2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Stre</w:t>
      </w:r>
      <w:r w:rsidRPr="003F1A92">
        <w:rPr>
          <w:rFonts w:asciiTheme="minorHAnsi" w:eastAsia="Book Antiqua" w:hAnsiTheme="minorHAnsi" w:cstheme="minorHAnsi"/>
          <w:i/>
          <w:spacing w:val="-1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i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i/>
          <w:spacing w:val="3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Su</w:t>
      </w:r>
      <w:r w:rsidRPr="003F1A92">
        <w:rPr>
          <w:rFonts w:asciiTheme="minorHAnsi" w:eastAsia="Book Antiqua" w:hAnsiTheme="minorHAnsi" w:cstheme="minorHAnsi"/>
          <w:i/>
          <w:spacing w:val="-3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i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i/>
          <w:spacing w:val="1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2</w:t>
      </w:r>
      <w:r w:rsidRPr="003F1A92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00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.</w:t>
      </w:r>
      <w:r w:rsidRPr="003F1A92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•</w:t>
      </w:r>
      <w:r w:rsidRPr="003F1A92">
        <w:rPr>
          <w:rFonts w:asciiTheme="minorHAnsi" w:eastAsia="Book Antiqua" w:hAnsiTheme="minorHAnsi" w:cstheme="minorHAnsi"/>
          <w:i/>
          <w:spacing w:val="2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3"/>
          <w:sz w:val="22"/>
          <w:szCs w:val="22"/>
        </w:rPr>
        <w:t>Sa</w:t>
      </w:r>
      <w:r w:rsidRPr="003F1A92">
        <w:rPr>
          <w:rFonts w:asciiTheme="minorHAnsi" w:eastAsia="Book Antiqua" w:hAnsiTheme="minorHAnsi" w:cstheme="minorHAnsi"/>
          <w:i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i/>
          <w:spacing w:val="1"/>
          <w:w w:val="93"/>
          <w:sz w:val="22"/>
          <w:szCs w:val="22"/>
        </w:rPr>
        <w:t xml:space="preserve"> Fr</w:t>
      </w:r>
      <w:r w:rsidRPr="003F1A92">
        <w:rPr>
          <w:rFonts w:asciiTheme="minorHAnsi" w:eastAsia="Book Antiqua" w:hAnsiTheme="minorHAnsi" w:cstheme="minorHAnsi"/>
          <w:i/>
          <w:spacing w:val="-1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i/>
          <w:spacing w:val="1"/>
          <w:w w:val="93"/>
          <w:sz w:val="22"/>
          <w:szCs w:val="22"/>
        </w:rPr>
        <w:t>nc</w:t>
      </w:r>
      <w:r w:rsidRPr="003F1A92">
        <w:rPr>
          <w:rFonts w:asciiTheme="minorHAnsi" w:eastAsia="Book Antiqua" w:hAnsiTheme="minorHAnsi" w:cstheme="minorHAnsi"/>
          <w:i/>
          <w:spacing w:val="-2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i/>
          <w:spacing w:val="1"/>
          <w:w w:val="93"/>
          <w:sz w:val="22"/>
          <w:szCs w:val="22"/>
        </w:rPr>
        <w:t>sco</w:t>
      </w:r>
      <w:r w:rsidRPr="003F1A92">
        <w:rPr>
          <w:rFonts w:asciiTheme="minorHAnsi" w:eastAsia="Book Antiqua" w:hAnsiTheme="minorHAnsi" w:cstheme="minorHAnsi"/>
          <w:i/>
          <w:w w:val="9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i/>
          <w:spacing w:val="24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i/>
          <w:spacing w:val="1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9"/>
          <w:sz w:val="22"/>
          <w:szCs w:val="22"/>
        </w:rPr>
        <w:t>941</w:t>
      </w:r>
      <w:r w:rsidRPr="003F1A92">
        <w:rPr>
          <w:rFonts w:asciiTheme="minorHAnsi" w:eastAsia="Book Antiqua" w:hAnsiTheme="minorHAnsi" w:cstheme="minorHAnsi"/>
          <w:i/>
          <w:spacing w:val="-1"/>
          <w:w w:val="99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i/>
          <w:w w:val="99"/>
          <w:sz w:val="22"/>
          <w:szCs w:val="22"/>
        </w:rPr>
        <w:t>4</w:t>
      </w:r>
    </w:p>
    <w:p w14:paraId="347D6ACB" w14:textId="77777777" w:rsidR="00035CE0" w:rsidRPr="003F1A92" w:rsidRDefault="00CC75B6">
      <w:pPr>
        <w:spacing w:line="240" w:lineRule="exact"/>
        <w:ind w:left="4098" w:right="302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Pho</w:t>
      </w:r>
      <w:r w:rsidRPr="003F1A92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:</w:t>
      </w:r>
      <w:r w:rsidRPr="003F1A92">
        <w:rPr>
          <w:rFonts w:asciiTheme="minorHAnsi" w:eastAsia="Book Antiqua" w:hAnsiTheme="minorHAnsi" w:cstheme="minorHAnsi"/>
          <w:i/>
          <w:spacing w:val="-18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4</w:t>
      </w:r>
      <w:r w:rsidRPr="003F1A92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5-29</w:t>
      </w:r>
      <w:r w:rsidRPr="003F1A92">
        <w:rPr>
          <w:rFonts w:asciiTheme="minorHAnsi" w:eastAsia="Book Antiqua" w:hAnsiTheme="minorHAnsi" w:cstheme="minorHAnsi"/>
          <w:i/>
          <w:spacing w:val="-1"/>
          <w:position w:val="1"/>
          <w:sz w:val="22"/>
          <w:szCs w:val="22"/>
        </w:rPr>
        <w:t>6</w:t>
      </w: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-090</w:t>
      </w:r>
      <w:r w:rsidRPr="003F1A92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i/>
          <w:spacing w:val="44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•</w:t>
      </w:r>
      <w:r w:rsidRPr="003F1A92">
        <w:rPr>
          <w:rFonts w:asciiTheme="minorHAnsi" w:eastAsia="Book Antiqua" w:hAnsiTheme="minorHAnsi" w:cstheme="minorHAnsi"/>
          <w:i/>
          <w:spacing w:val="22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position w:val="1"/>
          <w:sz w:val="22"/>
          <w:szCs w:val="22"/>
        </w:rPr>
        <w:t>Fax</w:t>
      </w:r>
      <w:r w:rsidRPr="003F1A92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:</w:t>
      </w:r>
      <w:r w:rsidRPr="003F1A92">
        <w:rPr>
          <w:rFonts w:asciiTheme="minorHAnsi" w:eastAsia="Book Antiqua" w:hAnsiTheme="minorHAnsi" w:cstheme="minorHAnsi"/>
          <w:i/>
          <w:spacing w:val="4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"/>
          <w:w w:val="99"/>
          <w:position w:val="1"/>
          <w:sz w:val="22"/>
          <w:szCs w:val="22"/>
        </w:rPr>
        <w:t>415-</w:t>
      </w:r>
      <w:r w:rsidRPr="003F1A92">
        <w:rPr>
          <w:rFonts w:asciiTheme="minorHAnsi" w:eastAsia="Book Antiqua" w:hAnsiTheme="minorHAnsi" w:cstheme="minorHAnsi"/>
          <w:i/>
          <w:spacing w:val="-1"/>
          <w:w w:val="99"/>
          <w:position w:val="1"/>
          <w:sz w:val="22"/>
          <w:szCs w:val="22"/>
        </w:rPr>
        <w:t>2</w:t>
      </w:r>
      <w:r w:rsidRPr="003F1A92">
        <w:rPr>
          <w:rFonts w:asciiTheme="minorHAnsi" w:eastAsia="Book Antiqua" w:hAnsiTheme="minorHAnsi" w:cstheme="minorHAnsi"/>
          <w:i/>
          <w:spacing w:val="1"/>
          <w:w w:val="99"/>
          <w:position w:val="1"/>
          <w:sz w:val="22"/>
          <w:szCs w:val="22"/>
        </w:rPr>
        <w:t>96-0</w:t>
      </w:r>
      <w:r w:rsidRPr="003F1A92">
        <w:rPr>
          <w:rFonts w:asciiTheme="minorHAnsi" w:eastAsia="Book Antiqua" w:hAnsiTheme="minorHAnsi" w:cstheme="minorHAnsi"/>
          <w:i/>
          <w:spacing w:val="-1"/>
          <w:w w:val="99"/>
          <w:position w:val="1"/>
          <w:sz w:val="22"/>
          <w:szCs w:val="22"/>
        </w:rPr>
        <w:t>9</w:t>
      </w:r>
      <w:r w:rsidRPr="003F1A92">
        <w:rPr>
          <w:rFonts w:asciiTheme="minorHAnsi" w:eastAsia="Book Antiqua" w:hAnsiTheme="minorHAnsi" w:cstheme="minorHAnsi"/>
          <w:i/>
          <w:spacing w:val="1"/>
          <w:w w:val="99"/>
          <w:position w:val="1"/>
          <w:sz w:val="22"/>
          <w:szCs w:val="22"/>
        </w:rPr>
        <w:t>99</w:t>
      </w:r>
    </w:p>
    <w:p w14:paraId="4A76CCD4" w14:textId="5A39AD8E" w:rsidR="00035CE0" w:rsidRPr="003F1A92" w:rsidRDefault="00CC75B6">
      <w:pPr>
        <w:spacing w:line="260" w:lineRule="exact"/>
        <w:ind w:left="3323" w:right="2255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"/>
          <w:w w:val="94"/>
          <w:position w:val="1"/>
          <w:sz w:val="22"/>
          <w:szCs w:val="22"/>
        </w:rPr>
        <w:t>Website</w:t>
      </w:r>
      <w:r w:rsidRPr="003F1A92">
        <w:rPr>
          <w:rFonts w:asciiTheme="minorHAnsi" w:eastAsia="Book Antiqua" w:hAnsiTheme="minorHAnsi" w:cstheme="minorHAnsi"/>
          <w:w w:val="94"/>
          <w:position w:val="1"/>
          <w:sz w:val="22"/>
          <w:szCs w:val="22"/>
        </w:rPr>
        <w:t>:</w:t>
      </w:r>
      <w:r w:rsidRPr="003F1A92">
        <w:rPr>
          <w:rFonts w:asciiTheme="minorHAnsi" w:eastAsia="Book Antiqua" w:hAnsiTheme="minorHAnsi" w:cstheme="minorHAnsi"/>
          <w:spacing w:val="4"/>
          <w:w w:val="94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shep</w:t>
      </w:r>
      <w:r w:rsidRPr="003F1A9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ardla</w:t>
      </w:r>
      <w:r w:rsidRPr="003F1A9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.co</w:t>
      </w:r>
      <w:r w:rsidRPr="003F1A92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m   </w:t>
      </w:r>
      <w:r w:rsidRPr="003F1A92">
        <w:rPr>
          <w:rFonts w:asciiTheme="minorHAnsi" w:eastAsia="Book Antiqua" w:hAnsiTheme="minorHAnsi" w:cstheme="minorHAnsi"/>
          <w:spacing w:val="55"/>
          <w:position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"/>
          <w:w w:val="92"/>
          <w:position w:val="1"/>
          <w:sz w:val="22"/>
          <w:szCs w:val="22"/>
        </w:rPr>
        <w:t>E-mail</w:t>
      </w:r>
      <w:r w:rsidRPr="003F1A92">
        <w:rPr>
          <w:rFonts w:asciiTheme="minorHAnsi" w:eastAsia="Book Antiqua" w:hAnsiTheme="minorHAnsi" w:cstheme="minorHAnsi"/>
          <w:w w:val="92"/>
          <w:position w:val="1"/>
          <w:sz w:val="22"/>
          <w:szCs w:val="22"/>
        </w:rPr>
        <w:t>:</w:t>
      </w:r>
      <w:r w:rsidRPr="003F1A92">
        <w:rPr>
          <w:rFonts w:asciiTheme="minorHAnsi" w:eastAsia="Book Antiqua" w:hAnsiTheme="minorHAnsi" w:cstheme="minorHAnsi"/>
          <w:spacing w:val="5"/>
          <w:w w:val="92"/>
          <w:position w:val="1"/>
          <w:sz w:val="22"/>
          <w:szCs w:val="22"/>
        </w:rPr>
        <w:t xml:space="preserve"> </w:t>
      </w:r>
      <w:hyperlink r:id="rId5" w:history="1">
        <w:r w:rsidR="003F1A92" w:rsidRPr="003F1A92">
          <w:rPr>
            <w:rStyle w:val="Hyperlink"/>
            <w:rFonts w:asciiTheme="minorHAnsi" w:eastAsia="Book Antiqua" w:hAnsiTheme="minorHAnsi" w:cstheme="minorHAnsi"/>
            <w:spacing w:val="1"/>
            <w:w w:val="88"/>
            <w:position w:val="1"/>
            <w:sz w:val="22"/>
            <w:szCs w:val="22"/>
            <w:u w:val="none"/>
          </w:rPr>
          <w:t>jonathon@gmail.com</w:t>
        </w:r>
      </w:hyperlink>
    </w:p>
    <w:p w14:paraId="4A9CCE1C" w14:textId="77777777" w:rsidR="00035CE0" w:rsidRPr="003F1A92" w:rsidRDefault="00035CE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C9BF3FE" w14:textId="75DB866D" w:rsidR="00035CE0" w:rsidRPr="003F1A92" w:rsidRDefault="003F1A92" w:rsidP="003F1A92">
      <w:pPr>
        <w:tabs>
          <w:tab w:val="left" w:pos="10940"/>
        </w:tabs>
        <w:ind w:left="640" w:right="76"/>
        <w:jc w:val="center"/>
        <w:rPr>
          <w:rFonts w:asciiTheme="minorHAnsi" w:eastAsia="Book Antiqua" w:hAnsiTheme="minorHAnsi" w:cstheme="minorHAnsi"/>
          <w:sz w:val="22"/>
          <w:szCs w:val="22"/>
        </w:rPr>
      </w:pPr>
      <w:r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ab/>
      </w:r>
      <w:r w:rsidR="00CC75B6" w:rsidRPr="003F1A92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A</w:t>
      </w:r>
      <w:r w:rsidR="00CC75B6" w:rsidRPr="003F1A92">
        <w:rPr>
          <w:rFonts w:asciiTheme="minorHAnsi" w:eastAsia="Book Antiqua" w:hAnsiTheme="minorHAnsi" w:cstheme="minorHAnsi"/>
          <w:b/>
          <w:spacing w:val="-52"/>
          <w:w w:val="111"/>
          <w:sz w:val="22"/>
          <w:szCs w:val="22"/>
          <w:u w:color="000000"/>
        </w:rPr>
        <w:t xml:space="preserve"> </w:t>
      </w:r>
      <w:r w:rsidR="00CC75B6" w:rsidRPr="003F1A92">
        <w:rPr>
          <w:rFonts w:asciiTheme="minorHAnsi" w:eastAsia="Book Antiqua" w:hAnsiTheme="minorHAnsi" w:cstheme="minorHAnsi"/>
          <w:b/>
          <w:spacing w:val="5"/>
          <w:w w:val="97"/>
          <w:sz w:val="22"/>
          <w:szCs w:val="22"/>
          <w:u w:color="000000"/>
        </w:rPr>
        <w:t>REAS</w:t>
      </w:r>
      <w:r w:rsidR="00CC75B6" w:rsidRPr="003F1A92">
        <w:rPr>
          <w:rFonts w:asciiTheme="minorHAnsi" w:eastAsia="Book Antiqua" w:hAnsiTheme="minorHAnsi" w:cstheme="minorHAnsi"/>
          <w:b/>
          <w:spacing w:val="2"/>
          <w:w w:val="110"/>
          <w:sz w:val="22"/>
          <w:szCs w:val="22"/>
          <w:u w:color="000000"/>
        </w:rPr>
        <w:t xml:space="preserve"> </w:t>
      </w:r>
      <w:r w:rsidR="00CC75B6" w:rsidRPr="003F1A92">
        <w:rPr>
          <w:rFonts w:asciiTheme="minorHAnsi" w:eastAsia="Book Antiqua" w:hAnsiTheme="minorHAnsi" w:cstheme="minorHAnsi"/>
          <w:b/>
          <w:spacing w:val="7"/>
          <w:w w:val="93"/>
          <w:sz w:val="22"/>
          <w:szCs w:val="22"/>
          <w:u w:color="000000"/>
        </w:rPr>
        <w:t>O</w:t>
      </w:r>
      <w:r w:rsidR="00CC75B6" w:rsidRPr="003F1A92">
        <w:rPr>
          <w:rFonts w:asciiTheme="minorHAnsi" w:eastAsia="Book Antiqua" w:hAnsiTheme="minorHAnsi" w:cstheme="minorHAnsi"/>
          <w:b/>
          <w:w w:val="99"/>
          <w:sz w:val="22"/>
          <w:szCs w:val="22"/>
          <w:u w:color="000000"/>
        </w:rPr>
        <w:t>F</w:t>
      </w:r>
      <w:r w:rsidR="00CC75B6" w:rsidRPr="003F1A92">
        <w:rPr>
          <w:rFonts w:asciiTheme="minorHAnsi" w:eastAsia="Book Antiqua" w:hAnsiTheme="minorHAnsi" w:cstheme="minorHAnsi"/>
          <w:b/>
          <w:spacing w:val="7"/>
          <w:w w:val="110"/>
          <w:sz w:val="22"/>
          <w:szCs w:val="22"/>
          <w:u w:color="000000"/>
        </w:rPr>
        <w:t xml:space="preserve"> </w:t>
      </w:r>
      <w:r w:rsidR="00CC75B6"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  <w:u w:color="000000"/>
        </w:rPr>
        <w:t>E</w:t>
      </w:r>
      <w:r w:rsidR="00CC75B6" w:rsidRPr="003F1A92">
        <w:rPr>
          <w:rFonts w:asciiTheme="minorHAnsi" w:eastAsia="Book Antiqua" w:hAnsiTheme="minorHAnsi" w:cstheme="minorHAnsi"/>
          <w:b/>
          <w:spacing w:val="5"/>
          <w:sz w:val="22"/>
          <w:szCs w:val="22"/>
          <w:u w:color="000000"/>
        </w:rPr>
        <w:t>XPERTISE</w:t>
      </w:r>
      <w:r w:rsidR="00CC75B6" w:rsidRPr="003F1A92">
        <w:rPr>
          <w:rFonts w:asciiTheme="minorHAnsi" w:eastAsia="Book Antiqua" w:hAnsiTheme="minorHAnsi" w:cstheme="minorHAnsi"/>
          <w:b/>
          <w:w w:val="110"/>
          <w:sz w:val="22"/>
          <w:szCs w:val="22"/>
          <w:u w:color="000000"/>
        </w:rPr>
        <w:t xml:space="preserve"> </w:t>
      </w:r>
      <w:r w:rsidR="00CC75B6" w:rsidRPr="003F1A92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ab/>
      </w:r>
    </w:p>
    <w:p w14:paraId="05EC3FBA" w14:textId="77777777" w:rsidR="00035CE0" w:rsidRPr="003F1A92" w:rsidRDefault="00035CE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3557E23" w14:textId="77777777" w:rsidR="00035CE0" w:rsidRPr="003F1A92" w:rsidRDefault="00CC75B6">
      <w:pPr>
        <w:spacing w:line="260" w:lineRule="auto"/>
        <w:ind w:left="640" w:right="676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st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9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t 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3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y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93"/>
          <w:sz w:val="22"/>
          <w:szCs w:val="22"/>
        </w:rPr>
        <w:t>Co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28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is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Bu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es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ac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To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w,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rs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21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2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l 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va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ed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4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4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5"/>
          <w:w w:val="45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92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10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94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4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or</w:t>
      </w:r>
    </w:p>
    <w:p w14:paraId="11D4EE11" w14:textId="77777777" w:rsidR="00035CE0" w:rsidRPr="003F1A92" w:rsidRDefault="00035CE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0BDC47D" w14:textId="77777777" w:rsidR="00035CE0" w:rsidRPr="003F1A92" w:rsidRDefault="00CC75B6">
      <w:pPr>
        <w:tabs>
          <w:tab w:val="left" w:pos="10980"/>
        </w:tabs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  <w:u w:color="000000"/>
        </w:rPr>
        <w:t>E</w:t>
      </w:r>
      <w:r w:rsidRPr="003F1A92">
        <w:rPr>
          <w:rFonts w:asciiTheme="minorHAnsi" w:eastAsia="Book Antiqua" w:hAnsiTheme="minorHAnsi" w:cstheme="minorHAnsi"/>
          <w:b/>
          <w:spacing w:val="6"/>
          <w:w w:val="102"/>
          <w:sz w:val="22"/>
          <w:szCs w:val="22"/>
          <w:u w:color="000000"/>
        </w:rPr>
        <w:t>XP</w:t>
      </w:r>
      <w:r w:rsidRPr="003F1A92">
        <w:rPr>
          <w:rFonts w:asciiTheme="minorHAnsi" w:eastAsia="Book Antiqua" w:hAnsiTheme="minorHAnsi" w:cstheme="minorHAnsi"/>
          <w:b/>
          <w:spacing w:val="4"/>
          <w:w w:val="102"/>
          <w:sz w:val="22"/>
          <w:szCs w:val="22"/>
          <w:u w:color="000000"/>
        </w:rPr>
        <w:t>E</w:t>
      </w:r>
      <w:r w:rsidRPr="003F1A92">
        <w:rPr>
          <w:rFonts w:asciiTheme="minorHAnsi" w:eastAsia="Book Antiqua" w:hAnsiTheme="minorHAnsi" w:cstheme="minorHAnsi"/>
          <w:b/>
          <w:spacing w:val="6"/>
          <w:w w:val="99"/>
          <w:sz w:val="22"/>
          <w:szCs w:val="22"/>
          <w:u w:color="000000"/>
        </w:rPr>
        <w:t>R</w:t>
      </w:r>
      <w:r w:rsidRPr="003F1A92">
        <w:rPr>
          <w:rFonts w:asciiTheme="minorHAnsi" w:eastAsia="Book Antiqua" w:hAnsiTheme="minorHAnsi" w:cstheme="minorHAnsi"/>
          <w:b/>
          <w:spacing w:val="1"/>
          <w:w w:val="99"/>
          <w:sz w:val="22"/>
          <w:szCs w:val="22"/>
          <w:u w:color="000000"/>
        </w:rPr>
        <w:t>I</w:t>
      </w:r>
      <w:r w:rsidRPr="003F1A92">
        <w:rPr>
          <w:rFonts w:asciiTheme="minorHAnsi" w:eastAsia="Book Antiqua" w:hAnsiTheme="minorHAnsi" w:cstheme="minorHAnsi"/>
          <w:b/>
          <w:spacing w:val="6"/>
          <w:w w:val="99"/>
          <w:sz w:val="22"/>
          <w:szCs w:val="22"/>
          <w:u w:color="000000"/>
        </w:rPr>
        <w:t>ENCE</w:t>
      </w:r>
      <w:r w:rsidRPr="003F1A92">
        <w:rPr>
          <w:rFonts w:asciiTheme="minorHAnsi" w:eastAsia="Book Antiqua" w:hAnsiTheme="minorHAnsi" w:cstheme="minorHAnsi"/>
          <w:b/>
          <w:w w:val="110"/>
          <w:sz w:val="22"/>
          <w:szCs w:val="22"/>
          <w:u w:color="000000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ab/>
      </w:r>
    </w:p>
    <w:p w14:paraId="7B27BFBB" w14:textId="77777777" w:rsidR="00035CE0" w:rsidRPr="003F1A92" w:rsidRDefault="00035CE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EF35E59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PP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>Z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>EL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9"/>
          <w:w w:val="9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6"/>
          <w:w w:val="95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spacing w:val="9"/>
          <w:w w:val="95"/>
          <w:sz w:val="22"/>
          <w:szCs w:val="22"/>
        </w:rPr>
        <w:t>SS</w:t>
      </w:r>
      <w:r w:rsidRPr="003F1A92">
        <w:rPr>
          <w:rFonts w:asciiTheme="minorHAnsi" w:eastAsia="Book Antiqua" w:hAnsiTheme="minorHAnsi" w:cstheme="minorHAnsi"/>
          <w:b/>
          <w:spacing w:val="16"/>
          <w:w w:val="95"/>
          <w:sz w:val="22"/>
          <w:szCs w:val="22"/>
        </w:rPr>
        <w:t>MA</w:t>
      </w:r>
      <w:r w:rsidRPr="003F1A92">
        <w:rPr>
          <w:rFonts w:asciiTheme="minorHAnsi" w:eastAsia="Book Antiqua" w:hAnsiTheme="minorHAnsi" w:cstheme="minorHAnsi"/>
          <w:b/>
          <w:w w:val="95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24"/>
          <w:w w:val="9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&amp;</w:t>
      </w:r>
      <w:r w:rsidRPr="003F1A92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3"/>
          <w:w w:val="9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w w:val="9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>RM</w:t>
      </w:r>
    </w:p>
    <w:p w14:paraId="19774816" w14:textId="77777777" w:rsidR="00035CE0" w:rsidRPr="003F1A92" w:rsidRDefault="00CC75B6">
      <w:pPr>
        <w:spacing w:before="20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0"/>
          <w:w w:val="92"/>
          <w:sz w:val="22"/>
          <w:szCs w:val="22"/>
        </w:rPr>
        <w:t>Se</w:t>
      </w:r>
      <w:r w:rsidRPr="003F1A92">
        <w:rPr>
          <w:rFonts w:asciiTheme="minorHAnsi" w:eastAsia="Book Antiqua" w:hAnsiTheme="minorHAnsi" w:cstheme="minorHAnsi"/>
          <w:b/>
          <w:i/>
          <w:spacing w:val="7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i/>
          <w:spacing w:val="10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i/>
          <w:w w:val="9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22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w w:val="96"/>
          <w:sz w:val="22"/>
          <w:szCs w:val="22"/>
        </w:rPr>
        <w:t>Pa</w:t>
      </w:r>
      <w:r w:rsidRPr="003F1A92">
        <w:rPr>
          <w:rFonts w:asciiTheme="minorHAnsi" w:eastAsia="Book Antiqua" w:hAnsiTheme="minorHAnsi" w:cstheme="minorHAnsi"/>
          <w:b/>
          <w:i/>
          <w:spacing w:val="7"/>
          <w:w w:val="9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7"/>
          <w:w w:val="85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w w:val="13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  </w:t>
      </w:r>
      <w:r w:rsidRPr="003F1A92">
        <w:rPr>
          <w:rFonts w:asciiTheme="minorHAnsi" w:eastAsia="Book Antiqua" w:hAnsiTheme="minorHAnsi" w:cstheme="minorHAnsi"/>
          <w:b/>
          <w:i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9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97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9  </w:t>
      </w:r>
      <w:r w:rsidRPr="003F1A92">
        <w:rPr>
          <w:rFonts w:asciiTheme="minorHAnsi" w:eastAsia="Book Antiqua" w:hAnsiTheme="minorHAnsi" w:cstheme="minorHAnsi"/>
          <w:b/>
          <w:i/>
          <w:spacing w:val="2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- </w:t>
      </w:r>
      <w:r w:rsidRPr="003F1A92">
        <w:rPr>
          <w:rFonts w:asciiTheme="minorHAnsi" w:eastAsia="Book Antiqua" w:hAnsiTheme="minorHAnsi" w:cstheme="minorHAnsi"/>
          <w:b/>
          <w:i/>
          <w:spacing w:val="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10153FF9" w14:textId="77777777" w:rsidR="00035CE0" w:rsidRPr="003F1A92" w:rsidRDefault="00CC75B6">
      <w:pPr>
        <w:spacing w:before="20" w:line="260" w:lineRule="auto"/>
        <w:ind w:left="640" w:right="104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3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ct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d </w:t>
      </w:r>
      <w:r w:rsidRPr="003F1A92">
        <w:rPr>
          <w:rFonts w:asciiTheme="minorHAnsi" w:eastAsia="Book Antiqua" w:hAnsiTheme="minorHAnsi" w:cstheme="minorHAnsi"/>
          <w:spacing w:val="39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77"/>
          <w:sz w:val="22"/>
          <w:szCs w:val="22"/>
        </w:rPr>
        <w:t>“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2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7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if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a </w:t>
      </w:r>
      <w:r w:rsidRPr="003F1A92">
        <w:rPr>
          <w:rFonts w:asciiTheme="minorHAnsi" w:eastAsia="Book Antiqua" w:hAnsiTheme="minorHAnsi" w:cstheme="minorHAnsi"/>
          <w:spacing w:val="3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Sup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34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wy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6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”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fi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st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1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8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4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e </w:t>
      </w:r>
      <w:r w:rsidRPr="003F1A92">
        <w:rPr>
          <w:rFonts w:asciiTheme="minorHAnsi" w:eastAsia="Book Antiqua" w:hAnsiTheme="minorHAnsi" w:cstheme="minorHAnsi"/>
          <w:spacing w:val="3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pu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on </w:t>
      </w:r>
      <w:r w:rsidRPr="003F1A92">
        <w:rPr>
          <w:rFonts w:asciiTheme="minorHAnsi" w:eastAsia="Book Antiqua" w:hAnsiTheme="minorHAnsi" w:cstheme="minorHAnsi"/>
          <w:spacing w:val="7"/>
          <w:w w:val="116"/>
          <w:sz w:val="22"/>
          <w:szCs w:val="22"/>
        </w:rPr>
        <w:t>(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ed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ons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)</w:t>
      </w:r>
      <w:r w:rsidRPr="003F1A92">
        <w:rPr>
          <w:rFonts w:asciiTheme="minorHAnsi" w:eastAsia="Book Antiqua" w:hAnsiTheme="minorHAnsi" w:cstheme="minorHAnsi"/>
          <w:spacing w:val="23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6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7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8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9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20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ag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8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2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3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anag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thousand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8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co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x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3"/>
          <w:sz w:val="22"/>
          <w:szCs w:val="22"/>
        </w:rPr>
        <w:t>ga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1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ca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es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(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nt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ff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nd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)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3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95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erc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3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gat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se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ero</w:t>
      </w:r>
      <w:r w:rsidRPr="003F1A92">
        <w:rPr>
          <w:rFonts w:asciiTheme="minorHAnsi" w:eastAsia="Book Antiqua" w:hAnsiTheme="minorHAnsi" w:cstheme="minorHAnsi"/>
          <w:spacing w:val="11"/>
          <w:w w:val="8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3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6"/>
          <w:sz w:val="22"/>
          <w:szCs w:val="22"/>
        </w:rPr>
        <w:t>“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sev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34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3"/>
          <w:w w:val="86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”</w:t>
      </w:r>
      <w:r w:rsidRPr="003F1A92">
        <w:rPr>
          <w:rFonts w:asciiTheme="minorHAnsi" w:eastAsia="Book Antiqua" w:hAnsiTheme="minorHAnsi" w:cstheme="minorHAnsi"/>
          <w:spacing w:val="13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tort</w:t>
      </w:r>
      <w:r w:rsidRPr="003F1A92">
        <w:rPr>
          <w:rFonts w:asciiTheme="minorHAnsi" w:eastAsia="Book Antiqua" w:hAnsiTheme="minorHAnsi" w:cstheme="minorHAnsi"/>
          <w:spacing w:val="3"/>
          <w:w w:val="86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spacing w:val="13"/>
          <w:w w:val="86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4"/>
          <w:w w:val="86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6"/>
          <w:sz w:val="22"/>
          <w:szCs w:val="22"/>
        </w:rPr>
        <w:t>se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ili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ty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as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2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Ex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oug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21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Ba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18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s </w:t>
      </w:r>
      <w:r w:rsidRPr="003F1A92">
        <w:rPr>
          <w:rFonts w:asciiTheme="minorHAnsi" w:eastAsia="Book Antiqua" w:hAnsiTheme="minorHAnsi" w:cstheme="minorHAnsi"/>
          <w:spacing w:val="34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nvo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1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-t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1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ti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12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on, 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str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e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12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4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et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ga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ow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r-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tr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ac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r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-4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ow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8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ow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8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ss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3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w,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hbo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vs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.</w:t>
      </w:r>
      <w:r w:rsidRPr="003F1A92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neigh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3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tes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1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-2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12"/>
          <w:w w:val="95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1"/>
          <w:w w:val="82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ero</w:t>
      </w:r>
      <w:r w:rsidRPr="003F1A92">
        <w:rPr>
          <w:rFonts w:asciiTheme="minorHAnsi" w:eastAsia="Book Antiqua" w:hAnsiTheme="minorHAnsi" w:cstheme="minorHAnsi"/>
          <w:spacing w:val="11"/>
          <w:w w:val="87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s </w:t>
      </w:r>
      <w:r w:rsidRPr="003F1A92">
        <w:rPr>
          <w:rFonts w:asciiTheme="minorHAnsi" w:eastAsia="Book Antiqua" w:hAnsiTheme="minorHAnsi" w:cstheme="minorHAnsi"/>
          <w:spacing w:val="28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“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32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fi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”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reco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er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s </w:t>
      </w:r>
      <w:r w:rsidRPr="003F1A92">
        <w:rPr>
          <w:rFonts w:asciiTheme="minorHAnsi" w:eastAsia="Book Antiqua" w:hAnsiTheme="minorHAnsi" w:cstheme="minorHAnsi"/>
          <w:spacing w:val="12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njure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d 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3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9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1"/>
          <w:w w:val="87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3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5"/>
          <w:sz w:val="22"/>
          <w:szCs w:val="22"/>
        </w:rPr>
        <w:t>“</w:t>
      </w:r>
      <w:r w:rsidRPr="003F1A92">
        <w:rPr>
          <w:rFonts w:asciiTheme="minorHAnsi" w:eastAsia="Book Antiqua" w:hAnsiTheme="minorHAnsi" w:cstheme="minorHAnsi"/>
          <w:spacing w:val="7"/>
          <w:w w:val="8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3"/>
          <w:w w:val="8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x</w:t>
      </w:r>
      <w:r w:rsidRPr="003F1A92">
        <w:rPr>
          <w:rFonts w:asciiTheme="minorHAnsi" w:eastAsia="Book Antiqua" w:hAnsiTheme="minorHAnsi" w:cstheme="minorHAnsi"/>
          <w:spacing w:val="29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5"/>
          <w:sz w:val="22"/>
          <w:szCs w:val="22"/>
        </w:rPr>
        <w:t>fi</w:t>
      </w:r>
      <w:r w:rsidRPr="003F1A92">
        <w:rPr>
          <w:rFonts w:asciiTheme="minorHAnsi" w:eastAsia="Book Antiqua" w:hAnsiTheme="minorHAnsi" w:cstheme="minorHAnsi"/>
          <w:spacing w:val="7"/>
          <w:w w:val="85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9"/>
          <w:w w:val="85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5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”</w:t>
      </w:r>
      <w:r w:rsidRPr="003F1A92">
        <w:rPr>
          <w:rFonts w:asciiTheme="minorHAnsi" w:eastAsia="Book Antiqua" w:hAnsiTheme="minorHAnsi" w:cstheme="minorHAnsi"/>
          <w:spacing w:val="19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reco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ery </w:t>
      </w:r>
      <w:r w:rsidRPr="003F1A92">
        <w:rPr>
          <w:rFonts w:asciiTheme="minorHAnsi" w:eastAsia="Book Antiqua" w:hAnsiTheme="minorHAnsi" w:cstheme="minorHAnsi"/>
          <w:spacing w:val="10"/>
          <w:w w:val="9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9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1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4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5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9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3"/>
          <w:w w:val="8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3"/>
          <w:w w:val="8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nt</w:t>
      </w:r>
      <w:r w:rsidRPr="003F1A92">
        <w:rPr>
          <w:rFonts w:asciiTheme="minorHAnsi" w:eastAsia="Book Antiqua" w:hAnsiTheme="minorHAnsi" w:cstheme="minorHAnsi"/>
          <w:spacing w:val="3"/>
          <w:w w:val="8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4"/>
          <w:w w:val="85"/>
          <w:sz w:val="22"/>
          <w:szCs w:val="22"/>
        </w:rPr>
        <w:t>ff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 xml:space="preserve">s </w:t>
      </w:r>
      <w:r w:rsidRPr="003F1A92">
        <w:rPr>
          <w:rFonts w:asciiTheme="minorHAnsi" w:eastAsia="Book Antiqua" w:hAnsiTheme="minorHAnsi" w:cstheme="minorHAnsi"/>
          <w:spacing w:val="30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91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9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7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91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1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wrong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ev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28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awsu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pe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ona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2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ur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31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ca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2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co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3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1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bta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ned </w:t>
      </w:r>
      <w:r w:rsidRPr="003F1A92">
        <w:rPr>
          <w:rFonts w:asciiTheme="minorHAnsi" w:eastAsia="Book Antiqua" w:hAnsiTheme="minorHAnsi" w:cstheme="minorHAnsi"/>
          <w:spacing w:val="9"/>
          <w:w w:val="85"/>
          <w:sz w:val="22"/>
          <w:szCs w:val="22"/>
        </w:rPr>
        <w:t>do</w:t>
      </w:r>
      <w:r w:rsidRPr="003F1A92">
        <w:rPr>
          <w:rFonts w:asciiTheme="minorHAnsi" w:eastAsia="Book Antiqua" w:hAnsiTheme="minorHAnsi" w:cstheme="minorHAnsi"/>
          <w:spacing w:val="7"/>
          <w:w w:val="85"/>
          <w:sz w:val="22"/>
          <w:szCs w:val="22"/>
        </w:rPr>
        <w:t>zen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2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de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ver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ct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31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tu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ili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18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case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.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cte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d 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th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san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1"/>
          <w:w w:val="87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ntrac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29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neg</w:t>
      </w:r>
      <w:r w:rsidRPr="003F1A92">
        <w:rPr>
          <w:rFonts w:asciiTheme="minorHAnsi" w:eastAsia="Book Antiqua" w:hAnsiTheme="minorHAnsi" w:cstheme="minorHAnsi"/>
          <w:spacing w:val="12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ns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ease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s 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dra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.</w:t>
      </w:r>
      <w:r w:rsidRPr="003F1A92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solve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3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red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se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ll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er-b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ye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9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di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pu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tes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n-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sc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sur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sp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tes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ntracto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r </w:t>
      </w:r>
      <w:r w:rsidRPr="003F1A92">
        <w:rPr>
          <w:rFonts w:asciiTheme="minorHAnsi" w:eastAsia="Book Antiqua" w:hAnsiTheme="minorHAnsi" w:cstheme="minorHAnsi"/>
          <w:spacing w:val="29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81"/>
          <w:sz w:val="22"/>
          <w:szCs w:val="22"/>
        </w:rPr>
        <w:t>sp</w:t>
      </w:r>
      <w:r w:rsidRPr="003F1A92">
        <w:rPr>
          <w:rFonts w:asciiTheme="minorHAnsi" w:eastAsia="Book Antiqua" w:hAnsiTheme="minorHAnsi" w:cstheme="minorHAnsi"/>
          <w:spacing w:val="12"/>
          <w:w w:val="81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tes,</w:t>
      </w:r>
    </w:p>
    <w:p w14:paraId="1A43EDFB" w14:textId="77777777" w:rsidR="00035CE0" w:rsidRPr="003F1A92" w:rsidRDefault="00CC75B6">
      <w:pPr>
        <w:spacing w:line="260" w:lineRule="auto"/>
        <w:ind w:left="640" w:right="93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r-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ende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3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r-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ch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ec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t </w:t>
      </w:r>
      <w:r w:rsidRPr="003F1A92">
        <w:rPr>
          <w:rFonts w:asciiTheme="minorHAnsi" w:eastAsia="Book Antiqua" w:hAnsiTheme="minorHAnsi" w:cstheme="minorHAnsi"/>
          <w:spacing w:val="30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and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ord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-t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enan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t </w:t>
      </w:r>
      <w:r w:rsidRPr="003F1A92">
        <w:rPr>
          <w:rFonts w:asciiTheme="minorHAnsi" w:eastAsia="Book Antiqua" w:hAnsiTheme="minorHAnsi" w:cstheme="minorHAnsi"/>
          <w:spacing w:val="2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cond</w:t>
      </w:r>
      <w:r w:rsidRPr="003F1A92">
        <w:rPr>
          <w:rFonts w:asciiTheme="minorHAnsi" w:eastAsia="Book Antiqua" w:hAnsiTheme="minorHAnsi" w:cstheme="minorHAnsi"/>
          <w:spacing w:val="13"/>
          <w:w w:val="9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m </w:t>
      </w:r>
      <w:r w:rsidRPr="003F1A92">
        <w:rPr>
          <w:rFonts w:asciiTheme="minorHAnsi" w:eastAsia="Book Antiqua" w:hAnsiTheme="minorHAnsi" w:cstheme="minorHAnsi"/>
          <w:spacing w:val="2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5"/>
          <w:w w:val="93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6"/>
          <w:w w:val="9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45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10"/>
          <w:w w:val="94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5"/>
          <w:w w:val="9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ghb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22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tr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ee 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4"/>
          <w:w w:val="89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ova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5"/>
          <w:w w:val="45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11"/>
          <w:w w:val="86"/>
          <w:sz w:val="22"/>
          <w:szCs w:val="22"/>
        </w:rPr>
        <w:t>da</w:t>
      </w:r>
      <w:r w:rsidRPr="003F1A92">
        <w:rPr>
          <w:rFonts w:asciiTheme="minorHAnsi" w:eastAsia="Book Antiqua" w:hAnsiTheme="minorHAnsi" w:cstheme="minorHAnsi"/>
          <w:spacing w:val="14"/>
          <w:w w:val="86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11"/>
          <w:w w:val="84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3"/>
          <w:w w:val="9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3"/>
          <w:w w:val="91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2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d </w:t>
      </w:r>
      <w:r w:rsidRPr="003F1A92">
        <w:rPr>
          <w:rFonts w:asciiTheme="minorHAnsi" w:eastAsia="Book Antiqua" w:hAnsiTheme="minorHAnsi" w:cstheme="minorHAnsi"/>
          <w:spacing w:val="2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hou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-t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-4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(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7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bo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84"/>
          <w:sz w:val="22"/>
          <w:szCs w:val="22"/>
        </w:rPr>
        <w:t>de</w:t>
      </w:r>
      <w:r w:rsidRPr="003F1A92">
        <w:rPr>
          <w:rFonts w:asciiTheme="minorHAnsi" w:eastAsia="Book Antiqua" w:hAnsiTheme="minorHAnsi" w:cstheme="minorHAnsi"/>
          <w:spacing w:val="5"/>
          <w:w w:val="84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116"/>
          <w:sz w:val="22"/>
          <w:szCs w:val="22"/>
        </w:rPr>
        <w:t>)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8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hu</w:t>
      </w:r>
      <w:r w:rsidRPr="003F1A92">
        <w:rPr>
          <w:rFonts w:asciiTheme="minorHAnsi" w:eastAsia="Book Antiqua" w:hAnsiTheme="minorHAnsi" w:cstheme="minorHAnsi"/>
          <w:spacing w:val="8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ed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2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rs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9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as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116"/>
          <w:sz w:val="22"/>
          <w:szCs w:val="22"/>
        </w:rPr>
        <w:t>(</w:t>
      </w:r>
      <w:r w:rsidRPr="003F1A92">
        <w:rPr>
          <w:rFonts w:asciiTheme="minorHAnsi" w:eastAsia="Book Antiqua" w:hAnsiTheme="minorHAnsi" w:cstheme="minorHAnsi"/>
          <w:spacing w:val="5"/>
          <w:w w:val="83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 xml:space="preserve">or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ure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d </w:t>
      </w:r>
      <w:r w:rsidRPr="003F1A92">
        <w:rPr>
          <w:rFonts w:asciiTheme="minorHAnsi" w:eastAsia="Book Antiqua" w:hAnsiTheme="minorHAnsi" w:cstheme="minorHAnsi"/>
          <w:spacing w:val="1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proper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0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4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2"/>
          <w:w w:val="84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6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7"/>
          <w:w w:val="116"/>
          <w:sz w:val="22"/>
          <w:szCs w:val="22"/>
        </w:rPr>
        <w:t>)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Ext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ns</w:t>
      </w:r>
      <w:r w:rsidRPr="003F1A92">
        <w:rPr>
          <w:rFonts w:asciiTheme="minorHAnsi" w:eastAsia="Book Antiqua" w:hAnsiTheme="minorHAnsi" w:cstheme="minorHAnsi"/>
          <w:spacing w:val="4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4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tr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ac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8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ocu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en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11"/>
          <w:w w:val="8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k</w:t>
      </w:r>
      <w:r w:rsidRPr="003F1A92">
        <w:rPr>
          <w:rFonts w:asciiTheme="minorHAnsi" w:eastAsia="Book Antiqua" w:hAnsiTheme="minorHAnsi" w:cstheme="minorHAnsi"/>
          <w:spacing w:val="23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6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6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w w:val="86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8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33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w w:val="86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9"/>
          <w:w w:val="86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8"/>
          <w:w w:val="8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116"/>
          <w:sz w:val="22"/>
          <w:szCs w:val="22"/>
        </w:rPr>
        <w:t>(</w:t>
      </w:r>
      <w:r w:rsidRPr="003F1A92">
        <w:rPr>
          <w:rFonts w:asciiTheme="minorHAnsi" w:eastAsia="Book Antiqua" w:hAnsiTheme="minorHAnsi" w:cstheme="minorHAnsi"/>
          <w:spacing w:val="7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1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66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66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10"/>
          <w:w w:val="83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2"/>
          <w:w w:val="83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cha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90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5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e, 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ease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k</w:t>
      </w:r>
      <w:r w:rsidRPr="003F1A92">
        <w:rPr>
          <w:rFonts w:asciiTheme="minorHAnsi" w:eastAsia="Book Antiqua" w:hAnsiTheme="minorHAnsi" w:cstheme="minorHAnsi"/>
          <w:spacing w:val="24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6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3"/>
          <w:w w:val="8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nstruct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6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1"/>
          <w:w w:val="9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eases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)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.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3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+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year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represe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tat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23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8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2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22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6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3"/>
          <w:w w:val="8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4"/>
          <w:w w:val="8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4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1"/>
          <w:w w:val="94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8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6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>es.</w:t>
      </w:r>
    </w:p>
    <w:p w14:paraId="3B0D6457" w14:textId="77777777" w:rsidR="00035CE0" w:rsidRPr="003F1A92" w:rsidRDefault="00035CE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BCF3341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X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IT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ESS</w:t>
      </w:r>
    </w:p>
    <w:p w14:paraId="26EDE954" w14:textId="77777777" w:rsidR="00035CE0" w:rsidRPr="003F1A92" w:rsidRDefault="00CC75B6">
      <w:pPr>
        <w:spacing w:before="13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199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0 </w:t>
      </w:r>
      <w:r w:rsidRPr="003F1A92">
        <w:rPr>
          <w:rFonts w:asciiTheme="minorHAnsi" w:eastAsia="Book Antiqua" w:hAnsiTheme="minorHAnsi" w:cstheme="minorHAnsi"/>
          <w:b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101D1582" w14:textId="77777777" w:rsidR="00035CE0" w:rsidRPr="003F1A92" w:rsidRDefault="00CC75B6">
      <w:pPr>
        <w:spacing w:before="20" w:line="260" w:lineRule="auto"/>
        <w:ind w:left="640" w:right="448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Exp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4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ov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0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5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as</w:t>
      </w:r>
      <w:r w:rsidRPr="003F1A92">
        <w:rPr>
          <w:rFonts w:asciiTheme="minorHAnsi" w:eastAsia="Book Antiqua" w:hAnsiTheme="minorHAnsi" w:cstheme="minorHAnsi"/>
          <w:spacing w:val="5"/>
          <w:w w:val="91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2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Ba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0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rts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3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4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tr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28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pu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1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ed</w:t>
      </w:r>
      <w:r w:rsidRPr="003F1A92">
        <w:rPr>
          <w:rFonts w:asciiTheme="minorHAnsi" w:eastAsia="Book Antiqua" w:hAnsiTheme="minorHAnsi" w:cstheme="minorHAnsi"/>
          <w:spacing w:val="3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ti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33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g </w:t>
      </w:r>
      <w:r w:rsidRPr="003F1A92">
        <w:rPr>
          <w:rFonts w:asciiTheme="minorHAnsi" w:eastAsia="Book Antiqua" w:hAnsiTheme="minorHAnsi" w:cstheme="minorHAnsi"/>
          <w:spacing w:val="1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st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da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of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ca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3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5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4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2"/>
          <w:w w:val="84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7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5"/>
          <w:w w:val="45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and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4"/>
          <w:sz w:val="22"/>
          <w:szCs w:val="22"/>
        </w:rPr>
        <w:t>ord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enan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 xml:space="preserve"> a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orney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8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 xml:space="preserve"> o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ne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rs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and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ord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0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enan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ts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;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 xml:space="preserve"> cont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ac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t </w:t>
      </w:r>
      <w:r w:rsidRPr="003F1A92">
        <w:rPr>
          <w:rFonts w:asciiTheme="minorHAnsi" w:eastAsia="Book Antiqua" w:hAnsiTheme="minorHAnsi" w:cstheme="minorHAnsi"/>
          <w:spacing w:val="2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3"/>
          <w:sz w:val="22"/>
          <w:szCs w:val="22"/>
        </w:rPr>
        <w:t>aw</w:t>
      </w:r>
    </w:p>
    <w:p w14:paraId="46CED579" w14:textId="77777777" w:rsidR="00035CE0" w:rsidRPr="003F1A92" w:rsidRDefault="00035CE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7E0541C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VAT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TRAT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</w:p>
    <w:p w14:paraId="44075EC8" w14:textId="77777777" w:rsidR="00035CE0" w:rsidRPr="003F1A92" w:rsidRDefault="00CC75B6">
      <w:pPr>
        <w:spacing w:before="13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b/>
          <w:i/>
          <w:spacing w:val="12"/>
          <w:sz w:val="22"/>
          <w:szCs w:val="22"/>
        </w:rPr>
        <w:t>9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9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8 </w:t>
      </w:r>
      <w:r w:rsidRPr="003F1A92">
        <w:rPr>
          <w:rFonts w:asciiTheme="minorHAnsi" w:eastAsia="Book Antiqua" w:hAnsiTheme="minorHAnsi" w:cstheme="minorHAnsi"/>
          <w:b/>
          <w:i/>
          <w:spacing w:val="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69CC09BA" w14:textId="77777777" w:rsidR="00035CE0" w:rsidRPr="003F1A92" w:rsidRDefault="00CC75B6">
      <w:pPr>
        <w:spacing w:before="20" w:line="260" w:lineRule="auto"/>
        <w:ind w:left="640" w:right="769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9"/>
          <w:w w:val="9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5"/>
          <w:w w:val="91"/>
          <w:sz w:val="22"/>
          <w:szCs w:val="22"/>
        </w:rPr>
        <w:t>ri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8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3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r/</w:t>
      </w:r>
      <w:r w:rsidRPr="003F1A92">
        <w:rPr>
          <w:rFonts w:asciiTheme="minorHAnsi" w:eastAsia="Book Antiqua" w:hAnsiTheme="minorHAnsi" w:cstheme="minorHAnsi"/>
          <w:spacing w:val="13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itr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8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ir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30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1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la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ye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tiffs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9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e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0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it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 xml:space="preserve">s  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8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7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2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ci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il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sp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tes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. </w:t>
      </w:r>
      <w:r w:rsidRPr="003F1A92">
        <w:rPr>
          <w:rFonts w:asciiTheme="minorHAnsi" w:eastAsia="Book Antiqua" w:hAnsiTheme="minorHAnsi" w:cstheme="minorHAnsi"/>
          <w:spacing w:val="3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4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rector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s 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Pres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1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1"/>
          <w:w w:val="93"/>
          <w:sz w:val="22"/>
          <w:szCs w:val="22"/>
        </w:rPr>
        <w:t xml:space="preserve"> S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3"/>
          <w:sz w:val="22"/>
          <w:szCs w:val="22"/>
        </w:rPr>
        <w:t>ety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0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94"/>
          <w:sz w:val="22"/>
          <w:szCs w:val="22"/>
        </w:rPr>
        <w:t>acc</w:t>
      </w:r>
      <w:r w:rsidRPr="003F1A92">
        <w:rPr>
          <w:rFonts w:asciiTheme="minorHAnsi" w:eastAsia="Book Antiqua" w:hAnsiTheme="minorHAnsi" w:cstheme="minorHAnsi"/>
          <w:spacing w:val="12"/>
          <w:w w:val="94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li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she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7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ators.</w:t>
      </w:r>
    </w:p>
    <w:p w14:paraId="539E1410" w14:textId="77777777" w:rsidR="00035CE0" w:rsidRPr="003F1A92" w:rsidRDefault="00035CE0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2748E70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6"/>
          <w:w w:val="97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b/>
          <w:spacing w:val="16"/>
          <w:w w:val="97"/>
          <w:sz w:val="22"/>
          <w:szCs w:val="22"/>
        </w:rPr>
        <w:t>UDG</w:t>
      </w:r>
      <w:r w:rsidRPr="003F1A92">
        <w:rPr>
          <w:rFonts w:asciiTheme="minorHAnsi" w:eastAsia="Book Antiqua" w:hAnsiTheme="minorHAnsi" w:cstheme="minorHAnsi"/>
          <w:b/>
          <w:spacing w:val="10"/>
          <w:w w:val="9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2"/>
          <w:w w:val="97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b/>
          <w:spacing w:val="-1"/>
          <w:w w:val="9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2"/>
          <w:w w:val="97"/>
          <w:sz w:val="22"/>
          <w:szCs w:val="22"/>
        </w:rPr>
        <w:t>ETT</w:t>
      </w:r>
      <w:r w:rsidRPr="003F1A92">
        <w:rPr>
          <w:rFonts w:asciiTheme="minorHAnsi" w:eastAsia="Book Antiqua" w:hAnsiTheme="minorHAnsi" w:cstheme="minorHAnsi"/>
          <w:b/>
          <w:spacing w:val="9"/>
          <w:w w:val="9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2"/>
          <w:w w:val="9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w w:val="97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b/>
          <w:spacing w:val="-10"/>
          <w:w w:val="9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-2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1"/>
          <w:w w:val="99"/>
          <w:sz w:val="22"/>
          <w:szCs w:val="22"/>
        </w:rPr>
        <w:t>FERE</w:t>
      </w:r>
      <w:r w:rsidRPr="003F1A92">
        <w:rPr>
          <w:rFonts w:asciiTheme="minorHAnsi" w:eastAsia="Book Antiqua" w:hAnsiTheme="minorHAnsi" w:cstheme="minorHAnsi"/>
          <w:b/>
          <w:w w:val="9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"/>
          <w:w w:val="99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b/>
          <w:spacing w:val="16"/>
          <w:w w:val="10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w w:val="93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3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6"/>
          <w:w w:val="10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spacing w:val="12"/>
          <w:w w:val="9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9"/>
          <w:w w:val="9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2"/>
          <w:w w:val="9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7"/>
          <w:w w:val="9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6"/>
          <w:w w:val="106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spacing w:val="12"/>
          <w:w w:val="103"/>
          <w:sz w:val="22"/>
          <w:szCs w:val="22"/>
        </w:rPr>
        <w:t>RT</w:t>
      </w:r>
    </w:p>
    <w:p w14:paraId="7C895CB7" w14:textId="77777777" w:rsidR="00035CE0" w:rsidRPr="003F1A92" w:rsidRDefault="00CC75B6">
      <w:pPr>
        <w:spacing w:before="14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198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6 </w:t>
      </w:r>
      <w:r w:rsidRPr="003F1A92">
        <w:rPr>
          <w:rFonts w:asciiTheme="minorHAnsi" w:eastAsia="Book Antiqua" w:hAnsiTheme="minorHAnsi" w:cstheme="minorHAnsi"/>
          <w:b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3CB6C667" w14:textId="77777777" w:rsidR="00035CE0" w:rsidRPr="003F1A92" w:rsidRDefault="00CC75B6">
      <w:pPr>
        <w:spacing w:before="20" w:line="260" w:lineRule="auto"/>
        <w:ind w:left="640" w:right="2556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3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if</w:t>
      </w:r>
      <w:r w:rsidRPr="003F1A92">
        <w:rPr>
          <w:rFonts w:asciiTheme="minorHAnsi" w:eastAsia="Book Antiqua" w:hAnsiTheme="minorHAnsi" w:cstheme="minorHAnsi"/>
          <w:spacing w:val="3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7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108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5"/>
          <w:sz w:val="22"/>
          <w:szCs w:val="22"/>
        </w:rPr>
        <w:t>po</w:t>
      </w:r>
      <w:r w:rsidRPr="003F1A92">
        <w:rPr>
          <w:rFonts w:asciiTheme="minorHAnsi" w:eastAsia="Book Antiqua" w:hAnsiTheme="minorHAnsi" w:cstheme="minorHAnsi"/>
          <w:spacing w:val="5"/>
          <w:w w:val="8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5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8"/>
          <w:w w:val="8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ri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ud</w:t>
      </w:r>
      <w:r w:rsidRPr="003F1A92">
        <w:rPr>
          <w:rFonts w:asciiTheme="minorHAnsi" w:eastAsia="Book Antiqua" w:hAnsiTheme="minorHAnsi" w:cstheme="minorHAnsi"/>
          <w:spacing w:val="8"/>
          <w:w w:val="87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7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8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10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10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9"/>
          <w:w w:val="10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w w:val="93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3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en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e </w:t>
      </w:r>
      <w:r w:rsidRPr="003F1A92">
        <w:rPr>
          <w:rFonts w:asciiTheme="minorHAnsi" w:eastAsia="Book Antiqua" w:hAnsiTheme="minorHAnsi" w:cstheme="minorHAnsi"/>
          <w:spacing w:val="27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ud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8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0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50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0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tri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75"/>
          <w:sz w:val="22"/>
          <w:szCs w:val="22"/>
        </w:rPr>
        <w:t>ls/</w:t>
      </w:r>
      <w:r w:rsidRPr="003F1A92">
        <w:rPr>
          <w:rFonts w:asciiTheme="minorHAnsi" w:eastAsia="Book Antiqua" w:hAnsiTheme="minorHAnsi" w:cstheme="minorHAnsi"/>
          <w:spacing w:val="8"/>
          <w:w w:val="75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6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6"/>
          <w:sz w:val="22"/>
          <w:szCs w:val="22"/>
        </w:rPr>
        <w:t xml:space="preserve">s. 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op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rep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tat</w:t>
      </w:r>
      <w:r w:rsidRPr="003F1A92">
        <w:rPr>
          <w:rFonts w:asciiTheme="minorHAnsi" w:eastAsia="Book Antiqua" w:hAnsiTheme="minorHAnsi" w:cstheme="minorHAnsi"/>
          <w:spacing w:val="3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9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“e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ffi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4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ff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ect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”</w:t>
      </w:r>
      <w:r w:rsidRPr="003F1A92">
        <w:rPr>
          <w:rFonts w:asciiTheme="minorHAnsi" w:eastAsia="Book Antiqua" w:hAnsiTheme="minorHAnsi" w:cstheme="minorHAnsi"/>
          <w:spacing w:val="2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resolv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2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w w:val="85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119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1"/>
          <w:w w:val="82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11"/>
          <w:w w:val="8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6"/>
          <w:sz w:val="22"/>
          <w:szCs w:val="22"/>
        </w:rPr>
        <w:t>cat</w:t>
      </w:r>
      <w:r w:rsidRPr="003F1A92">
        <w:rPr>
          <w:rFonts w:asciiTheme="minorHAnsi" w:eastAsia="Book Antiqua" w:hAnsiTheme="minorHAnsi" w:cstheme="minorHAnsi"/>
          <w:spacing w:val="5"/>
          <w:w w:val="96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83"/>
          <w:sz w:val="22"/>
          <w:szCs w:val="22"/>
        </w:rPr>
        <w:t>di</w:t>
      </w:r>
      <w:r w:rsidRPr="003F1A92">
        <w:rPr>
          <w:rFonts w:asciiTheme="minorHAnsi" w:eastAsia="Book Antiqua" w:hAnsiTheme="minorHAnsi" w:cstheme="minorHAnsi"/>
          <w:spacing w:val="6"/>
          <w:w w:val="83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3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11"/>
          <w:w w:val="82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tes.</w:t>
      </w:r>
    </w:p>
    <w:p w14:paraId="4AE622E0" w14:textId="77777777" w:rsidR="00035CE0" w:rsidRPr="003F1A92" w:rsidRDefault="00035CE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9D4D3D2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RANC</w:t>
      </w:r>
      <w:r w:rsidRPr="003F1A92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SS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OC</w:t>
      </w:r>
      <w:r w:rsidRPr="003F1A92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OP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ON</w:t>
      </w:r>
    </w:p>
    <w:p w14:paraId="74CF276E" w14:textId="77777777" w:rsidR="00035CE0" w:rsidRPr="003F1A92" w:rsidRDefault="00CC75B6">
      <w:pPr>
        <w:spacing w:before="13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200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9 </w:t>
      </w:r>
      <w:r w:rsidRPr="003F1A92">
        <w:rPr>
          <w:rFonts w:asciiTheme="minorHAnsi" w:eastAsia="Book Antiqua" w:hAnsiTheme="minorHAnsi" w:cstheme="minorHAnsi"/>
          <w:b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4A28A8D0" w14:textId="77777777" w:rsidR="00035CE0" w:rsidRPr="003F1A92" w:rsidRDefault="00CC75B6">
      <w:pPr>
        <w:spacing w:before="20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3"/>
          <w:w w:val="95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95"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spacing w:val="13"/>
          <w:w w:val="95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5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7"/>
          <w:w w:val="95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95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9"/>
          <w:w w:val="9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92"/>
          <w:sz w:val="22"/>
          <w:szCs w:val="22"/>
        </w:rPr>
        <w:t>Cou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0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4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ss</w:t>
      </w:r>
      <w:r w:rsidRPr="003F1A92">
        <w:rPr>
          <w:rFonts w:asciiTheme="minorHAnsi" w:eastAsia="Book Antiqua" w:hAnsiTheme="minorHAnsi" w:cstheme="minorHAnsi"/>
          <w:spacing w:val="11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8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rt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7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ec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7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9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5"/>
          <w:w w:val="8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4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6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8"/>
          <w:w w:val="88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tt</w:t>
      </w:r>
      <w:r w:rsidRPr="003F1A92">
        <w:rPr>
          <w:rFonts w:asciiTheme="minorHAnsi" w:eastAsia="Book Antiqua" w:hAnsiTheme="minorHAnsi" w:cstheme="minorHAnsi"/>
          <w:spacing w:val="4"/>
          <w:w w:val="88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32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92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w w:val="89"/>
          <w:sz w:val="22"/>
          <w:szCs w:val="22"/>
        </w:rPr>
        <w:t>ar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8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w w:val="91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3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st</w:t>
      </w:r>
      <w:r w:rsidRPr="003F1A92">
        <w:rPr>
          <w:rFonts w:asciiTheme="minorHAnsi" w:eastAsia="Book Antiqua" w:hAnsiTheme="minorHAnsi" w:cstheme="minorHAnsi"/>
          <w:spacing w:val="8"/>
          <w:w w:val="9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4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2"/>
          <w:sz w:val="22"/>
          <w:szCs w:val="22"/>
        </w:rPr>
        <w:t>w.</w:t>
      </w:r>
    </w:p>
    <w:p w14:paraId="14E1052A" w14:textId="77777777" w:rsidR="00035CE0" w:rsidRPr="003F1A92" w:rsidRDefault="00035CE0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78FC852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CT</w:t>
      </w: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RE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3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AND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OR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ENAN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AW</w:t>
      </w:r>
    </w:p>
    <w:p w14:paraId="02049DC7" w14:textId="77777777" w:rsidR="00035CE0" w:rsidRPr="003F1A92" w:rsidRDefault="00CC75B6">
      <w:pPr>
        <w:spacing w:before="13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lastRenderedPageBreak/>
        <w:t>198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5 </w:t>
      </w:r>
      <w:r w:rsidRPr="003F1A92">
        <w:rPr>
          <w:rFonts w:asciiTheme="minorHAnsi" w:eastAsia="Book Antiqua" w:hAnsiTheme="minorHAnsi" w:cstheme="minorHAnsi"/>
          <w:b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i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5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i/>
          <w:spacing w:val="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t</w:t>
      </w:r>
    </w:p>
    <w:p w14:paraId="06258050" w14:textId="77777777" w:rsidR="00035CE0" w:rsidRPr="003F1A92" w:rsidRDefault="00CC75B6">
      <w:pPr>
        <w:spacing w:before="20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equ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9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Sp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ak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0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4"/>
          <w:w w:val="89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84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7"/>
          <w:w w:val="78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5"/>
          <w:w w:val="45"/>
          <w:sz w:val="22"/>
          <w:szCs w:val="22"/>
        </w:rPr>
        <w:t>/</w:t>
      </w:r>
      <w:r w:rsidRPr="003F1A92">
        <w:rPr>
          <w:rFonts w:asciiTheme="minorHAnsi" w:eastAsia="Book Antiqua" w:hAnsiTheme="minorHAnsi" w:cstheme="minorHAnsi"/>
          <w:spacing w:val="11"/>
          <w:w w:val="95"/>
          <w:sz w:val="22"/>
          <w:szCs w:val="22"/>
        </w:rPr>
        <w:t>co</w:t>
      </w:r>
      <w:r w:rsidRPr="003F1A92">
        <w:rPr>
          <w:rFonts w:asciiTheme="minorHAnsi" w:eastAsia="Book Antiqua" w:hAnsiTheme="minorHAnsi" w:cstheme="minorHAnsi"/>
          <w:spacing w:val="8"/>
          <w:w w:val="95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w w:val="10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90"/>
          <w:sz w:val="22"/>
          <w:szCs w:val="22"/>
        </w:rPr>
        <w:t>nu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25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duc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w w:val="87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 xml:space="preserve">n </w:t>
      </w:r>
      <w:r w:rsidRPr="003F1A92">
        <w:rPr>
          <w:rFonts w:asciiTheme="minorHAnsi" w:eastAsia="Book Antiqua" w:hAnsiTheme="minorHAnsi" w:cstheme="minorHAnsi"/>
          <w:spacing w:val="22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ou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rs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3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3"/>
          <w:w w:val="87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wy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9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28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udg</w:t>
      </w:r>
      <w:r w:rsidRPr="003F1A92">
        <w:rPr>
          <w:rFonts w:asciiTheme="minorHAnsi" w:eastAsia="Book Antiqua" w:hAnsiTheme="minorHAnsi" w:cstheme="minorHAnsi"/>
          <w:spacing w:val="6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4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30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17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nd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Ten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nt</w:t>
      </w:r>
    </w:p>
    <w:p w14:paraId="67B82633" w14:textId="77777777" w:rsidR="00035CE0" w:rsidRPr="003F1A92" w:rsidRDefault="00CC75B6">
      <w:pPr>
        <w:spacing w:before="18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23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ud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on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nu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30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Edu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ti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7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Ba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Th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Ru</w:t>
      </w:r>
      <w:r w:rsidRPr="003F1A92">
        <w:rPr>
          <w:rFonts w:asciiTheme="minorHAnsi" w:eastAsia="Book Antiqua" w:hAnsiTheme="minorHAnsi" w:cstheme="minorHAnsi"/>
          <w:spacing w:val="7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27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4"/>
          <w:w w:val="91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6"/>
          <w:w w:val="91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1"/>
          <w:sz w:val="22"/>
          <w:szCs w:val="22"/>
        </w:rPr>
        <w:t>oup</w:t>
      </w:r>
      <w:r w:rsidRPr="003F1A92">
        <w:rPr>
          <w:rFonts w:asciiTheme="minorHAnsi" w:eastAsia="Book Antiqua" w:hAnsiTheme="minorHAnsi" w:cstheme="minorHAnsi"/>
          <w:w w:val="91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4"/>
          <w:w w:val="9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4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93"/>
          <w:sz w:val="22"/>
          <w:szCs w:val="22"/>
        </w:rPr>
        <w:t>ss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oc</w:t>
      </w:r>
      <w:r w:rsidRPr="003F1A92">
        <w:rPr>
          <w:rFonts w:asciiTheme="minorHAnsi" w:eastAsia="Book Antiqua" w:hAnsiTheme="minorHAnsi" w:cstheme="minorHAnsi"/>
          <w:spacing w:val="3"/>
          <w:w w:val="9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93"/>
          <w:sz w:val="22"/>
          <w:szCs w:val="22"/>
        </w:rPr>
        <w:t>ti</w:t>
      </w:r>
      <w:r w:rsidRPr="003F1A92">
        <w:rPr>
          <w:rFonts w:asciiTheme="minorHAnsi" w:eastAsia="Book Antiqua" w:hAnsiTheme="minorHAnsi" w:cstheme="minorHAnsi"/>
          <w:spacing w:val="10"/>
          <w:w w:val="93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20"/>
          <w:w w:val="9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5"/>
          <w:w w:val="92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2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3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10"/>
          <w:w w:val="92"/>
          <w:sz w:val="22"/>
          <w:szCs w:val="22"/>
        </w:rPr>
        <w:t>co</w:t>
      </w:r>
      <w:r w:rsidRPr="003F1A92">
        <w:rPr>
          <w:rFonts w:asciiTheme="minorHAnsi" w:eastAsia="Book Antiqua" w:hAnsiTheme="minorHAnsi" w:cstheme="minorHAnsi"/>
          <w:w w:val="92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6"/>
          <w:w w:val="9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Ba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onv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ons</w:t>
      </w:r>
    </w:p>
    <w:p w14:paraId="1E9E58A6" w14:textId="77777777" w:rsidR="00035CE0" w:rsidRPr="003F1A92" w:rsidRDefault="00035CE0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BBB9299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>TA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2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w w:val="9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b/>
          <w:spacing w:val="10"/>
          <w:w w:val="9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7"/>
          <w:w w:val="97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b/>
          <w:spacing w:val="10"/>
          <w:w w:val="9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6"/>
          <w:w w:val="9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10"/>
          <w:w w:val="9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b/>
          <w:spacing w:val="7"/>
          <w:w w:val="97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10"/>
          <w:w w:val="97"/>
          <w:sz w:val="22"/>
          <w:szCs w:val="22"/>
        </w:rPr>
        <w:t>MEN</w:t>
      </w:r>
      <w:r w:rsidRPr="003F1A92">
        <w:rPr>
          <w:rFonts w:asciiTheme="minorHAnsi" w:eastAsia="Book Antiqua" w:hAnsiTheme="minorHAnsi" w:cstheme="minorHAnsi"/>
          <w:b/>
          <w:w w:val="97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30"/>
          <w:w w:val="9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b/>
          <w:sz w:val="22"/>
          <w:szCs w:val="22"/>
        </w:rPr>
        <w:t>W</w:t>
      </w:r>
    </w:p>
    <w:p w14:paraId="25F3DD90" w14:textId="77777777" w:rsidR="00035CE0" w:rsidRPr="003F1A92" w:rsidRDefault="00CC75B6">
      <w:pPr>
        <w:spacing w:before="13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i/>
          <w:spacing w:val="11"/>
          <w:sz w:val="22"/>
          <w:szCs w:val="22"/>
        </w:rPr>
        <w:t>197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 xml:space="preserve">8 </w:t>
      </w:r>
      <w:r w:rsidRPr="003F1A92">
        <w:rPr>
          <w:rFonts w:asciiTheme="minorHAnsi" w:eastAsia="Book Antiqua" w:hAnsiTheme="minorHAnsi" w:cstheme="minorHAnsi"/>
          <w:b/>
          <w:i/>
          <w:spacing w:val="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b/>
          <w:i/>
          <w:spacing w:val="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b/>
          <w:i/>
          <w:spacing w:val="11"/>
          <w:w w:val="111"/>
          <w:sz w:val="22"/>
          <w:szCs w:val="22"/>
        </w:rPr>
        <w:t>19</w:t>
      </w:r>
      <w:r w:rsidRPr="003F1A92">
        <w:rPr>
          <w:rFonts w:asciiTheme="minorHAnsi" w:eastAsia="Book Antiqua" w:hAnsiTheme="minorHAnsi" w:cstheme="minorHAnsi"/>
          <w:b/>
          <w:i/>
          <w:spacing w:val="9"/>
          <w:w w:val="111"/>
          <w:sz w:val="22"/>
          <w:szCs w:val="22"/>
        </w:rPr>
        <w:t>7</w:t>
      </w:r>
      <w:r w:rsidRPr="003F1A92">
        <w:rPr>
          <w:rFonts w:asciiTheme="minorHAnsi" w:eastAsia="Book Antiqua" w:hAnsiTheme="minorHAnsi" w:cstheme="minorHAnsi"/>
          <w:b/>
          <w:i/>
          <w:w w:val="111"/>
          <w:sz w:val="22"/>
          <w:szCs w:val="22"/>
        </w:rPr>
        <w:t>9</w:t>
      </w:r>
    </w:p>
    <w:p w14:paraId="178798F5" w14:textId="77777777" w:rsidR="00035CE0" w:rsidRPr="003F1A92" w:rsidRDefault="00CC75B6">
      <w:pPr>
        <w:spacing w:before="20"/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pacing w:val="14"/>
          <w:w w:val="90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90"/>
          <w:sz w:val="22"/>
          <w:szCs w:val="22"/>
        </w:rPr>
        <w:t>rne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 xml:space="preserve">y </w:t>
      </w:r>
      <w:r w:rsidRPr="003F1A92">
        <w:rPr>
          <w:rFonts w:asciiTheme="minorHAnsi" w:eastAsia="Book Antiqua" w:hAnsiTheme="minorHAnsi" w:cstheme="minorHAnsi"/>
          <w:spacing w:val="6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5"/>
          <w:w w:val="90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10"/>
          <w:w w:val="9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spacing w:val="1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Stat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if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rn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 xml:space="preserve">a </w:t>
      </w:r>
      <w:r w:rsidRPr="003F1A92">
        <w:rPr>
          <w:rFonts w:asciiTheme="minorHAnsi" w:eastAsia="Book Antiqua" w:hAnsiTheme="minorHAnsi" w:cstheme="minorHAnsi"/>
          <w:spacing w:val="1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2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h</w:t>
      </w:r>
      <w:r w:rsidRPr="003F1A92">
        <w:rPr>
          <w:rFonts w:asciiTheme="minorHAnsi" w:eastAsia="Book Antiqua" w:hAnsiTheme="minorHAnsi" w:cstheme="minorHAnsi"/>
          <w:spacing w:val="24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er</w:t>
      </w:r>
      <w:r w:rsidRPr="003F1A92">
        <w:rPr>
          <w:rFonts w:asciiTheme="minorHAnsi" w:eastAsia="Book Antiqua" w:hAnsiTheme="minorHAnsi" w:cstheme="minorHAnsi"/>
          <w:spacing w:val="13"/>
          <w:w w:val="89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4"/>
          <w:w w:val="8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pacing w:val="2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ap</w:t>
      </w:r>
      <w:r w:rsidRPr="003F1A92">
        <w:rPr>
          <w:rFonts w:asciiTheme="minorHAnsi" w:eastAsia="Book Antiqua" w:hAnsiTheme="minorHAnsi" w:cstheme="minorHAnsi"/>
          <w:spacing w:val="11"/>
          <w:w w:val="89"/>
          <w:sz w:val="22"/>
          <w:szCs w:val="22"/>
        </w:rPr>
        <w:t>p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ea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b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5"/>
          <w:w w:val="87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op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ers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34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pr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op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ert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4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w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10"/>
          <w:w w:val="87"/>
          <w:sz w:val="22"/>
          <w:szCs w:val="22"/>
        </w:rPr>
        <w:t>e</w:t>
      </w:r>
      <w:r w:rsidRPr="003F1A92">
        <w:rPr>
          <w:rFonts w:asciiTheme="minorHAnsi" w:eastAsia="Book Antiqua" w:hAnsiTheme="minorHAnsi" w:cstheme="minorHAnsi"/>
          <w:spacing w:val="7"/>
          <w:w w:val="87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w w:val="87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spacing w:val="21"/>
          <w:w w:val="8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an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8"/>
          <w:w w:val="95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w w:val="95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ni</w:t>
      </w:r>
      <w:r w:rsidRPr="003F1A92">
        <w:rPr>
          <w:rFonts w:asciiTheme="minorHAnsi" w:eastAsia="Book Antiqua" w:hAnsiTheme="minorHAnsi" w:cstheme="minorHAnsi"/>
          <w:spacing w:val="5"/>
          <w:w w:val="89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22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rgani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z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at</w:t>
      </w:r>
      <w:r w:rsidRPr="003F1A92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ns.</w:t>
      </w:r>
    </w:p>
    <w:p w14:paraId="4803B8F5" w14:textId="77777777" w:rsidR="00035CE0" w:rsidRPr="003F1A92" w:rsidRDefault="00035CE0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1DB738F" w14:textId="77777777" w:rsidR="00035CE0" w:rsidRPr="003F1A92" w:rsidRDefault="00CC75B6">
      <w:pPr>
        <w:tabs>
          <w:tab w:val="left" w:pos="10980"/>
        </w:tabs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b/>
          <w:spacing w:val="12"/>
          <w:sz w:val="22"/>
          <w:szCs w:val="22"/>
          <w:u w:color="000000"/>
        </w:rPr>
        <w:t>E</w:t>
      </w:r>
      <w:r w:rsidRPr="003F1A92">
        <w:rPr>
          <w:rFonts w:asciiTheme="minorHAnsi" w:eastAsia="Book Antiqua" w:hAnsiTheme="minorHAnsi" w:cstheme="minorHAnsi"/>
          <w:b/>
          <w:spacing w:val="6"/>
          <w:sz w:val="22"/>
          <w:szCs w:val="22"/>
          <w:u w:color="000000"/>
        </w:rPr>
        <w:t>DUCAT</w:t>
      </w:r>
      <w:r w:rsidRPr="003F1A92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>I</w:t>
      </w:r>
      <w:r w:rsidRPr="003F1A92">
        <w:rPr>
          <w:rFonts w:asciiTheme="minorHAnsi" w:eastAsia="Book Antiqua" w:hAnsiTheme="minorHAnsi" w:cstheme="minorHAnsi"/>
          <w:b/>
          <w:spacing w:val="6"/>
          <w:w w:val="96"/>
          <w:sz w:val="22"/>
          <w:szCs w:val="22"/>
          <w:u w:color="000000"/>
        </w:rPr>
        <w:t>ON</w:t>
      </w:r>
      <w:r w:rsidRPr="003F1A92">
        <w:rPr>
          <w:rFonts w:asciiTheme="minorHAnsi" w:eastAsia="Book Antiqua" w:hAnsiTheme="minorHAnsi" w:cstheme="minorHAnsi"/>
          <w:b/>
          <w:w w:val="110"/>
          <w:sz w:val="22"/>
          <w:szCs w:val="22"/>
          <w:u w:color="000000"/>
        </w:rPr>
        <w:t xml:space="preserve"> </w:t>
      </w:r>
      <w:r w:rsidRPr="003F1A92">
        <w:rPr>
          <w:rFonts w:asciiTheme="minorHAnsi" w:eastAsia="Book Antiqua" w:hAnsiTheme="minorHAnsi" w:cstheme="minorHAnsi"/>
          <w:b/>
          <w:sz w:val="22"/>
          <w:szCs w:val="22"/>
          <w:u w:color="000000"/>
        </w:rPr>
        <w:tab/>
      </w:r>
    </w:p>
    <w:p w14:paraId="6AED05A5" w14:textId="77777777" w:rsidR="00035CE0" w:rsidRPr="003F1A92" w:rsidRDefault="00035CE0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1FE7CD6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pacing w:val="9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8"/>
          <w:sz w:val="22"/>
          <w:szCs w:val="22"/>
        </w:rPr>
        <w:t>V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ERSIT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Y</w:t>
      </w:r>
      <w:r w:rsidRPr="003F1A92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</w:t>
      </w:r>
      <w:r w:rsidRPr="003F1A92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6"/>
          <w:w w:val="92"/>
          <w:sz w:val="22"/>
          <w:szCs w:val="22"/>
        </w:rPr>
        <w:t>LL</w:t>
      </w:r>
      <w:r w:rsidRPr="003F1A92">
        <w:rPr>
          <w:rFonts w:asciiTheme="minorHAnsi" w:eastAsia="Book Antiqua" w:hAnsiTheme="minorHAnsi" w:cstheme="minorHAnsi"/>
          <w:spacing w:val="4"/>
          <w:w w:val="92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9"/>
          <w:w w:val="93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spacing w:val="9"/>
          <w:w w:val="98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pacing w:val="6"/>
          <w:w w:val="103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4"/>
          <w:w w:val="103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i/>
          <w:w w:val="13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>197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1</w:t>
      </w:r>
      <w:r w:rsidRPr="003F1A92">
        <w:rPr>
          <w:rFonts w:asciiTheme="minorHAnsi" w:eastAsia="Book Antiqua" w:hAnsiTheme="minorHAnsi" w:cstheme="minorHAnsi"/>
          <w:i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>1975</w:t>
      </w:r>
      <w:r w:rsidRPr="003F1A92">
        <w:rPr>
          <w:rFonts w:asciiTheme="minorHAnsi" w:eastAsia="Book Antiqua" w:hAnsiTheme="minorHAnsi" w:cstheme="minorHAnsi"/>
          <w:i/>
          <w:w w:val="133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4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2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6"/>
          <w:w w:val="88"/>
          <w:sz w:val="22"/>
          <w:szCs w:val="22"/>
        </w:rPr>
        <w:t>g</w:t>
      </w:r>
      <w:r w:rsidRPr="003F1A92">
        <w:rPr>
          <w:rFonts w:asciiTheme="minorHAnsi" w:eastAsia="Book Antiqua" w:hAnsiTheme="minorHAnsi" w:cstheme="minorHAnsi"/>
          <w:spacing w:val="10"/>
          <w:w w:val="88"/>
          <w:sz w:val="22"/>
          <w:szCs w:val="22"/>
        </w:rPr>
        <w:t>n</w:t>
      </w:r>
      <w:r w:rsidRPr="003F1A92">
        <w:rPr>
          <w:rFonts w:asciiTheme="minorHAnsi" w:eastAsia="Book Antiqua" w:hAnsiTheme="minorHAnsi" w:cstheme="minorHAnsi"/>
          <w:w w:val="88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23"/>
          <w:w w:val="8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3"/>
          <w:sz w:val="22"/>
          <w:szCs w:val="22"/>
        </w:rPr>
        <w:t>C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m</w:t>
      </w:r>
      <w:r w:rsidRPr="003F1A92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7"/>
          <w:w w:val="89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10"/>
          <w:w w:val="89"/>
          <w:sz w:val="22"/>
          <w:szCs w:val="22"/>
        </w:rPr>
        <w:t>ude</w:t>
      </w:r>
      <w:r w:rsidRPr="003F1A92">
        <w:rPr>
          <w:rFonts w:asciiTheme="minorHAnsi" w:eastAsia="Book Antiqua" w:hAnsiTheme="minorHAnsi" w:cstheme="minorHAnsi"/>
          <w:w w:val="89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spacing w:val="15"/>
          <w:w w:val="89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Ph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Be</w:t>
      </w:r>
      <w:r w:rsidRPr="003F1A92">
        <w:rPr>
          <w:rFonts w:asciiTheme="minorHAnsi" w:eastAsia="Book Antiqua" w:hAnsiTheme="minorHAnsi" w:cstheme="minorHAnsi"/>
          <w:spacing w:val="6"/>
          <w:sz w:val="22"/>
          <w:szCs w:val="22"/>
        </w:rPr>
        <w:t>t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a</w:t>
      </w:r>
      <w:r w:rsidRPr="003F1A9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pacing w:val="11"/>
          <w:sz w:val="22"/>
          <w:szCs w:val="22"/>
        </w:rPr>
        <w:t>Kappa</w:t>
      </w:r>
    </w:p>
    <w:p w14:paraId="3B07D4D1" w14:textId="77777777" w:rsidR="00035CE0" w:rsidRPr="003F1A92" w:rsidRDefault="00035CE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67C1CCF" w14:textId="77777777" w:rsidR="00035CE0" w:rsidRPr="003F1A92" w:rsidRDefault="00CC75B6">
      <w:pPr>
        <w:ind w:left="640"/>
        <w:rPr>
          <w:rFonts w:asciiTheme="minorHAnsi" w:eastAsia="Book Antiqua" w:hAnsiTheme="minorHAnsi" w:cstheme="minorHAnsi"/>
          <w:sz w:val="22"/>
          <w:szCs w:val="22"/>
        </w:rPr>
      </w:pPr>
      <w:r w:rsidRPr="003F1A92">
        <w:rPr>
          <w:rFonts w:asciiTheme="minorHAnsi" w:eastAsia="Book Antiqua" w:hAnsiTheme="minorHAnsi" w:cstheme="minorHAnsi"/>
          <w:w w:val="98"/>
          <w:sz w:val="22"/>
          <w:szCs w:val="22"/>
        </w:rPr>
        <w:t>UNIVERSITY</w:t>
      </w:r>
      <w:r w:rsidRPr="003F1A92">
        <w:rPr>
          <w:rFonts w:asciiTheme="minorHAnsi" w:eastAsia="Book Antiqua" w:hAnsiTheme="minorHAnsi" w:cstheme="minorHAnsi"/>
          <w:spacing w:val="2"/>
          <w:w w:val="98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OF</w:t>
      </w:r>
      <w:r w:rsidRPr="003F1A92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SAN</w:t>
      </w:r>
      <w:r w:rsidRPr="003F1A92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FRANCISCO</w:t>
      </w:r>
      <w:r w:rsidRPr="003F1A92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SCHO</w:t>
      </w:r>
      <w:r w:rsidRPr="003F1A92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L</w:t>
      </w:r>
      <w:r w:rsidRPr="003F1A92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>OF</w:t>
      </w:r>
      <w:r w:rsidRPr="003F1A92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w w:val="97"/>
          <w:sz w:val="22"/>
          <w:szCs w:val="22"/>
        </w:rPr>
        <w:t>LAW</w:t>
      </w:r>
      <w:r w:rsidRPr="003F1A92">
        <w:rPr>
          <w:rFonts w:asciiTheme="minorHAnsi" w:eastAsia="Book Antiqua" w:hAnsiTheme="minorHAnsi" w:cstheme="minorHAnsi"/>
          <w:i/>
          <w:w w:val="132"/>
          <w:sz w:val="22"/>
          <w:szCs w:val="22"/>
        </w:rPr>
        <w:t>,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>197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5</w:t>
      </w:r>
      <w:r w:rsidRPr="003F1A92">
        <w:rPr>
          <w:rFonts w:asciiTheme="minorHAnsi" w:eastAsia="Book Antiqua" w:hAnsiTheme="minorHAnsi" w:cstheme="minorHAnsi"/>
          <w:i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3F1A92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>197</w:t>
      </w:r>
      <w:r w:rsidRPr="003F1A92">
        <w:rPr>
          <w:rFonts w:asciiTheme="minorHAnsi" w:eastAsia="Book Antiqua" w:hAnsiTheme="minorHAnsi" w:cstheme="minorHAnsi"/>
          <w:i/>
          <w:spacing w:val="10"/>
          <w:sz w:val="22"/>
          <w:szCs w:val="22"/>
        </w:rPr>
        <w:t>8</w:t>
      </w:r>
      <w:r w:rsidRPr="003F1A92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3F1A92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6"/>
          <w:w w:val="90"/>
          <w:sz w:val="22"/>
          <w:szCs w:val="22"/>
        </w:rPr>
        <w:t>J</w:t>
      </w:r>
      <w:r w:rsidRPr="003F1A92">
        <w:rPr>
          <w:rFonts w:asciiTheme="minorHAnsi" w:eastAsia="Book Antiqua" w:hAnsiTheme="minorHAnsi" w:cstheme="minorHAnsi"/>
          <w:i/>
          <w:spacing w:val="9"/>
          <w:w w:val="90"/>
          <w:sz w:val="22"/>
          <w:szCs w:val="22"/>
        </w:rPr>
        <w:t>u</w:t>
      </w:r>
      <w:r w:rsidRPr="003F1A92">
        <w:rPr>
          <w:rFonts w:asciiTheme="minorHAnsi" w:eastAsia="Book Antiqua" w:hAnsiTheme="minorHAnsi" w:cstheme="minorHAnsi"/>
          <w:i/>
          <w:spacing w:val="6"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i/>
          <w:spacing w:val="3"/>
          <w:w w:val="90"/>
          <w:sz w:val="22"/>
          <w:szCs w:val="22"/>
        </w:rPr>
        <w:t>i</w:t>
      </w:r>
      <w:r w:rsidRPr="003F1A92">
        <w:rPr>
          <w:rFonts w:asciiTheme="minorHAnsi" w:eastAsia="Book Antiqua" w:hAnsiTheme="minorHAnsi" w:cstheme="minorHAnsi"/>
          <w:i/>
          <w:w w:val="90"/>
          <w:sz w:val="22"/>
          <w:szCs w:val="22"/>
        </w:rPr>
        <w:t>s</w:t>
      </w:r>
      <w:r w:rsidRPr="003F1A92">
        <w:rPr>
          <w:rFonts w:asciiTheme="minorHAnsi" w:eastAsia="Book Antiqua" w:hAnsiTheme="minorHAnsi" w:cstheme="minorHAnsi"/>
          <w:i/>
          <w:spacing w:val="13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2"/>
          <w:w w:val="90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i/>
          <w:spacing w:val="6"/>
          <w:w w:val="90"/>
          <w:sz w:val="22"/>
          <w:szCs w:val="22"/>
        </w:rPr>
        <w:t>octo</w:t>
      </w:r>
      <w:r w:rsidRPr="003F1A92">
        <w:rPr>
          <w:rFonts w:asciiTheme="minorHAnsi" w:eastAsia="Book Antiqua" w:hAnsiTheme="minorHAnsi" w:cstheme="minorHAnsi"/>
          <w:i/>
          <w:w w:val="90"/>
          <w:sz w:val="22"/>
          <w:szCs w:val="22"/>
        </w:rPr>
        <w:t>r</w:t>
      </w:r>
      <w:r w:rsidRPr="003F1A92">
        <w:rPr>
          <w:rFonts w:asciiTheme="minorHAnsi" w:eastAsia="Book Antiqua" w:hAnsiTheme="minorHAnsi" w:cstheme="minorHAnsi"/>
          <w:i/>
          <w:spacing w:val="35"/>
          <w:w w:val="90"/>
          <w:sz w:val="22"/>
          <w:szCs w:val="22"/>
        </w:rPr>
        <w:t xml:space="preserve"> </w:t>
      </w:r>
      <w:r w:rsidRPr="003F1A92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>D</w:t>
      </w:r>
      <w:r w:rsidRPr="003F1A92">
        <w:rPr>
          <w:rFonts w:asciiTheme="minorHAnsi" w:eastAsia="Book Antiqua" w:hAnsiTheme="minorHAnsi" w:cstheme="minorHAnsi"/>
          <w:i/>
          <w:spacing w:val="7"/>
          <w:sz w:val="22"/>
          <w:szCs w:val="22"/>
        </w:rPr>
        <w:t>egree</w:t>
      </w:r>
    </w:p>
    <w:sectPr w:rsidR="00035CE0" w:rsidRPr="003F1A92">
      <w:type w:val="continuous"/>
      <w:pgSz w:w="12240" w:h="15840"/>
      <w:pgMar w:top="240" w:right="8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1C3E"/>
    <w:multiLevelType w:val="multilevel"/>
    <w:tmpl w:val="7DDE0E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E0"/>
    <w:rsid w:val="00035CE0"/>
    <w:rsid w:val="003F1A92"/>
    <w:rsid w:val="00CC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1B6D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F1A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1A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nath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2021-07-05T05:48:00Z</dcterms:modified>
</cp:coreProperties>
</file>